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59C39473" w:rsidR="00AC3BB9" w:rsidRPr="009604BC" w:rsidRDefault="00F160CC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F160CC">
              <w:rPr>
                <w:rFonts w:ascii="Arial" w:hAnsi="Arial" w:cs="Arial"/>
                <w:b/>
                <w:lang w:val="hr-HR"/>
              </w:rPr>
              <w:t>Servis OP stolova Maquet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5F1C195F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18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224264E8" w:rsidR="00AC3BB9" w:rsidRPr="009604BC" w:rsidRDefault="008E1799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>
              <w:rPr>
                <w:rFonts w:ascii="Arial" w:eastAsia="Calibri" w:hAnsi="Arial" w:cs="Arial"/>
                <w:position w:val="1"/>
                <w:lang w:val="hr-HR"/>
              </w:rPr>
              <w:t>IBAN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2182" w14:textId="77777777" w:rsidR="00843900" w:rsidRDefault="00843900" w:rsidP="00BA1AE6">
      <w:r>
        <w:separator/>
      </w:r>
    </w:p>
  </w:endnote>
  <w:endnote w:type="continuationSeparator" w:id="0">
    <w:p w14:paraId="4C09D3F0" w14:textId="77777777" w:rsidR="00843900" w:rsidRDefault="00843900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6D8C8" w14:textId="77777777" w:rsidR="00843900" w:rsidRDefault="00843900" w:rsidP="00BA1AE6">
      <w:r>
        <w:separator/>
      </w:r>
    </w:p>
  </w:footnote>
  <w:footnote w:type="continuationSeparator" w:id="0">
    <w:p w14:paraId="03E1A542" w14:textId="77777777" w:rsidR="00843900" w:rsidRDefault="00843900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0A7076"/>
    <w:rsid w:val="0013429F"/>
    <w:rsid w:val="00136A17"/>
    <w:rsid w:val="0015087A"/>
    <w:rsid w:val="00216A41"/>
    <w:rsid w:val="00236D33"/>
    <w:rsid w:val="002C1060"/>
    <w:rsid w:val="00350837"/>
    <w:rsid w:val="00397B1D"/>
    <w:rsid w:val="003E3618"/>
    <w:rsid w:val="00432A67"/>
    <w:rsid w:val="0044239F"/>
    <w:rsid w:val="004859F7"/>
    <w:rsid w:val="004A4B7C"/>
    <w:rsid w:val="004E3344"/>
    <w:rsid w:val="005423C0"/>
    <w:rsid w:val="00545978"/>
    <w:rsid w:val="00563E6D"/>
    <w:rsid w:val="00663083"/>
    <w:rsid w:val="006B52BE"/>
    <w:rsid w:val="006E63CF"/>
    <w:rsid w:val="006F547C"/>
    <w:rsid w:val="006F6794"/>
    <w:rsid w:val="00751527"/>
    <w:rsid w:val="00766109"/>
    <w:rsid w:val="00787E7D"/>
    <w:rsid w:val="007959F4"/>
    <w:rsid w:val="007E1130"/>
    <w:rsid w:val="00843900"/>
    <w:rsid w:val="008C20CF"/>
    <w:rsid w:val="008D7425"/>
    <w:rsid w:val="008E1799"/>
    <w:rsid w:val="009146EC"/>
    <w:rsid w:val="00930FFA"/>
    <w:rsid w:val="009604BC"/>
    <w:rsid w:val="009C5BA9"/>
    <w:rsid w:val="00A456F6"/>
    <w:rsid w:val="00A6436F"/>
    <w:rsid w:val="00A70553"/>
    <w:rsid w:val="00AC3BB9"/>
    <w:rsid w:val="00AE20C3"/>
    <w:rsid w:val="00AF6983"/>
    <w:rsid w:val="00B82C76"/>
    <w:rsid w:val="00BA1AE6"/>
    <w:rsid w:val="00BA6601"/>
    <w:rsid w:val="00BF1BF0"/>
    <w:rsid w:val="00BF283A"/>
    <w:rsid w:val="00C034A2"/>
    <w:rsid w:val="00C30D3A"/>
    <w:rsid w:val="00C62106"/>
    <w:rsid w:val="00CA2369"/>
    <w:rsid w:val="00CD11C2"/>
    <w:rsid w:val="00CF37B4"/>
    <w:rsid w:val="00D02397"/>
    <w:rsid w:val="00D2399E"/>
    <w:rsid w:val="00E55E22"/>
    <w:rsid w:val="00E724A3"/>
    <w:rsid w:val="00F14584"/>
    <w:rsid w:val="00F160CC"/>
    <w:rsid w:val="00F42492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36</cp:revision>
  <dcterms:created xsi:type="dcterms:W3CDTF">2021-01-12T21:29:00Z</dcterms:created>
  <dcterms:modified xsi:type="dcterms:W3CDTF">2026-05-05T06:01:00Z</dcterms:modified>
</cp:coreProperties>
</file>